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26" w:rsidRDefault="00673C2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673C26" w:rsidRPr="00FA7101" w:rsidRDefault="00673C2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73C26" w:rsidRPr="00FA7101" w:rsidRDefault="00673C26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673C26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673C26" w:rsidRPr="007323A5" w:rsidRDefault="00673C26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Trabajo Social</w:t>
            </w:r>
          </w:p>
        </w:tc>
        <w:tc>
          <w:tcPr>
            <w:tcW w:w="1520" w:type="dxa"/>
            <w:vAlign w:val="center"/>
          </w:tcPr>
          <w:p w:rsidR="00673C26" w:rsidRPr="007323A5" w:rsidRDefault="00673C2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673C26" w:rsidRPr="007323A5" w:rsidRDefault="00673C2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673C26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73C26" w:rsidRPr="007323A5" w:rsidRDefault="00673C26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Hospital, Unidad Médica, Consultorio de Especialidades </w:t>
            </w:r>
          </w:p>
        </w:tc>
      </w:tr>
      <w:tr w:rsidR="00673C26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673C26" w:rsidRPr="007323A5" w:rsidRDefault="00673C26" w:rsidP="00A8323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</w:t>
            </w:r>
          </w:p>
        </w:tc>
      </w:tr>
    </w:tbl>
    <w:p w:rsidR="00673C26" w:rsidRDefault="00673C2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673C26" w:rsidRPr="00FA7101" w:rsidRDefault="00673C2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673C26" w:rsidRPr="00745879" w:rsidRDefault="00673C2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673C26" w:rsidRDefault="00673C26" w:rsidP="000615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DE54EC">
        <w:rPr>
          <w:rFonts w:ascii="Bookman Old Style" w:hAnsi="Bookman Old Style"/>
          <w:i w:val="0"/>
          <w:sz w:val="20"/>
          <w:lang w:val="es-ES"/>
        </w:rPr>
        <w:t xml:space="preserve">Planificar, coordinar, dirigir y controlar las actividades técnicas </w:t>
      </w:r>
      <w:r w:rsidR="00A83233">
        <w:rPr>
          <w:rFonts w:ascii="Bookman Old Style" w:hAnsi="Bookman Old Style"/>
          <w:i w:val="0"/>
          <w:sz w:val="20"/>
          <w:lang w:val="es-ES"/>
        </w:rPr>
        <w:t xml:space="preserve">y </w:t>
      </w:r>
      <w:r w:rsidRPr="00DE54EC">
        <w:rPr>
          <w:rFonts w:ascii="Bookman Old Style" w:hAnsi="Bookman Old Style"/>
          <w:i w:val="0"/>
          <w:sz w:val="20"/>
          <w:lang w:val="es-ES"/>
        </w:rPr>
        <w:t>administrativas</w:t>
      </w:r>
      <w:r w:rsidR="00DB6FD8">
        <w:rPr>
          <w:rFonts w:ascii="Bookman Old Style" w:hAnsi="Bookman Old Style"/>
          <w:i w:val="0"/>
          <w:sz w:val="20"/>
          <w:lang w:val="es-ES"/>
        </w:rPr>
        <w:t>,</w:t>
      </w:r>
      <w:r w:rsidRPr="00DE54EC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4B1737">
        <w:rPr>
          <w:rFonts w:ascii="Bookman Old Style" w:hAnsi="Bookman Old Style"/>
          <w:i w:val="0"/>
          <w:sz w:val="20"/>
          <w:lang w:val="es-ES"/>
        </w:rPr>
        <w:t>relativas al asesoramiento, educación, tramitación</w:t>
      </w:r>
      <w:r w:rsidR="00DB6FD8">
        <w:rPr>
          <w:rFonts w:ascii="Bookman Old Style" w:hAnsi="Bookman Old Style"/>
          <w:i w:val="0"/>
          <w:sz w:val="20"/>
          <w:lang w:val="es-ES"/>
        </w:rPr>
        <w:t>, etc</w:t>
      </w:r>
      <w:r w:rsidR="005A6988">
        <w:rPr>
          <w:rFonts w:ascii="Bookman Old Style" w:hAnsi="Bookman Old Style"/>
          <w:i w:val="0"/>
          <w:sz w:val="20"/>
          <w:lang w:val="es-ES"/>
        </w:rPr>
        <w:t>.</w:t>
      </w:r>
      <w:r w:rsidR="004B1737">
        <w:rPr>
          <w:rFonts w:ascii="Bookman Old Style" w:hAnsi="Bookman Old Style"/>
          <w:i w:val="0"/>
          <w:sz w:val="20"/>
          <w:lang w:val="es-ES"/>
        </w:rPr>
        <w:t xml:space="preserve"> sobre </w:t>
      </w:r>
      <w:r w:rsidR="00DB6FD8">
        <w:rPr>
          <w:rFonts w:ascii="Bookman Old Style" w:hAnsi="Bookman Old Style"/>
          <w:i w:val="0"/>
          <w:sz w:val="20"/>
          <w:lang w:val="es-ES"/>
        </w:rPr>
        <w:t>trabajo</w:t>
      </w:r>
      <w:r w:rsidR="004B1737">
        <w:rPr>
          <w:rFonts w:ascii="Bookman Old Style" w:hAnsi="Bookman Old Style"/>
          <w:i w:val="0"/>
          <w:sz w:val="20"/>
          <w:lang w:val="es-ES"/>
        </w:rPr>
        <w:t xml:space="preserve"> social </w:t>
      </w:r>
      <w:r w:rsidR="00DB6FD8">
        <w:rPr>
          <w:rFonts w:ascii="Bookman Old Style" w:hAnsi="Bookman Old Style"/>
          <w:i w:val="0"/>
          <w:sz w:val="20"/>
          <w:lang w:val="es-ES"/>
        </w:rPr>
        <w:t xml:space="preserve">que contribuyan al </w:t>
      </w:r>
      <w:r w:rsidR="009C1694">
        <w:rPr>
          <w:rFonts w:ascii="Bookman Old Style" w:hAnsi="Bookman Old Style"/>
          <w:i w:val="0"/>
          <w:sz w:val="20"/>
          <w:lang w:val="es-ES"/>
        </w:rPr>
        <w:t xml:space="preserve">prevención o </w:t>
      </w:r>
      <w:r w:rsidR="00DB6FD8">
        <w:rPr>
          <w:rFonts w:ascii="Bookman Old Style" w:hAnsi="Bookman Old Style"/>
          <w:i w:val="0"/>
          <w:sz w:val="20"/>
          <w:lang w:val="es-ES"/>
        </w:rPr>
        <w:t xml:space="preserve">mejoramiento de la salud de los pacientes, </w:t>
      </w:r>
      <w:r w:rsidR="00DB6FD8" w:rsidRPr="00DE54EC">
        <w:rPr>
          <w:rFonts w:ascii="Bookman Old Style" w:hAnsi="Bookman Old Style"/>
          <w:i w:val="0"/>
          <w:sz w:val="20"/>
          <w:lang w:val="es-ES"/>
        </w:rPr>
        <w:t>gestiona</w:t>
      </w:r>
      <w:r w:rsidR="00DB6FD8">
        <w:rPr>
          <w:rFonts w:ascii="Bookman Old Style" w:hAnsi="Bookman Old Style"/>
          <w:i w:val="0"/>
          <w:sz w:val="20"/>
          <w:lang w:val="es-ES"/>
        </w:rPr>
        <w:t>ndo</w:t>
      </w:r>
      <w:r w:rsidR="00DB6FD8" w:rsidRPr="00DE54EC">
        <w:rPr>
          <w:rFonts w:ascii="Bookman Old Style" w:hAnsi="Bookman Old Style"/>
          <w:i w:val="0"/>
          <w:sz w:val="20"/>
          <w:lang w:val="es-ES"/>
        </w:rPr>
        <w:t xml:space="preserve"> apoyo técnico u operativo a las áreas con las que se relaciona </w:t>
      </w:r>
      <w:r w:rsidR="00DB6FD8">
        <w:rPr>
          <w:rFonts w:ascii="Bookman Old Style" w:hAnsi="Bookman Old Style"/>
          <w:i w:val="0"/>
          <w:sz w:val="20"/>
          <w:lang w:val="es-ES"/>
        </w:rPr>
        <w:t xml:space="preserve">y </w:t>
      </w:r>
      <w:r w:rsidRPr="00DE54EC">
        <w:rPr>
          <w:rFonts w:ascii="Bookman Old Style" w:hAnsi="Bookman Old Style"/>
          <w:i w:val="0"/>
          <w:sz w:val="20"/>
          <w:lang w:val="es-ES"/>
        </w:rPr>
        <w:t xml:space="preserve">velando por el cumplimiento de las normas establecidas; </w:t>
      </w:r>
      <w:r w:rsidR="00DB6FD8">
        <w:rPr>
          <w:rFonts w:ascii="Bookman Old Style" w:hAnsi="Bookman Old Style"/>
          <w:i w:val="0"/>
          <w:sz w:val="20"/>
          <w:lang w:val="es-ES"/>
        </w:rPr>
        <w:t>a fin de facilitar el acceso y obtención de servicios de salud</w:t>
      </w:r>
      <w:r w:rsidR="005A6988">
        <w:rPr>
          <w:rFonts w:ascii="Bookman Old Style" w:hAnsi="Bookman Old Style"/>
          <w:i w:val="0"/>
          <w:sz w:val="20"/>
          <w:lang w:val="es-ES"/>
        </w:rPr>
        <w:t>.</w:t>
      </w:r>
    </w:p>
    <w:p w:rsidR="00673C26" w:rsidRDefault="00673C26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673C26" w:rsidRPr="00A44862" w:rsidRDefault="00673C26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73C26" w:rsidRDefault="00673C26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673C26" w:rsidRPr="00E51039" w:rsidRDefault="00673C26" w:rsidP="00E21CFE">
      <w:pPr>
        <w:suppressAutoHyphens/>
        <w:rPr>
          <w:sz w:val="16"/>
        </w:rPr>
      </w:pPr>
    </w:p>
    <w:p w:rsidR="00673C26" w:rsidRDefault="004B1737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Planificar, coordinar y s</w:t>
      </w:r>
      <w:r w:rsidR="00673C26" w:rsidRPr="00DE54EC">
        <w:rPr>
          <w:rFonts w:ascii="Bookman Old Style" w:hAnsi="Bookman Old Style" w:cs="Arial"/>
          <w:i w:val="0"/>
          <w:iCs/>
          <w:sz w:val="20"/>
          <w:lang w:val="es-ES"/>
        </w:rPr>
        <w:t>upervisar las tareas realizadas por el personal</w:t>
      </w:r>
      <w:r w:rsidR="003A4D74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="00673C26"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 velando porque la atención que se proporcione al usuario sea la adecuada.</w:t>
      </w:r>
    </w:p>
    <w:p w:rsidR="00E578A9" w:rsidRDefault="00E578A9" w:rsidP="00E578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578A9" w:rsidRDefault="00E578A9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Verificar que asesoramiento provisto sobre </w:t>
      </w:r>
      <w:r w:rsidR="00D258DB">
        <w:rPr>
          <w:rFonts w:ascii="Bookman Old Style" w:hAnsi="Bookman Old Style" w:cs="Arial"/>
          <w:i w:val="0"/>
          <w:iCs/>
          <w:sz w:val="20"/>
          <w:lang w:val="es-ES"/>
        </w:rPr>
        <w:t xml:space="preserve">los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trámites de prestaciones requeridos por los usuarios, sea otorgado de forma correcta y comprensible, a fin de facilitar la obtención de los mismos.</w:t>
      </w:r>
    </w:p>
    <w:p w:rsidR="00E578A9" w:rsidRPr="00DE54EC" w:rsidRDefault="00E578A9" w:rsidP="00E578A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4D74" w:rsidRDefault="00E578A9" w:rsidP="00E578A9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/>
          <w:i w:val="0"/>
          <w:sz w:val="20"/>
        </w:rPr>
        <w:t xml:space="preserve">Supervisar los </w:t>
      </w:r>
      <w:r w:rsidRPr="00B85DC7">
        <w:rPr>
          <w:rFonts w:ascii="Bookman Old Style" w:hAnsi="Bookman Old Style"/>
          <w:i w:val="0"/>
          <w:sz w:val="20"/>
        </w:rPr>
        <w:t>trámites administrativos internos y externos</w:t>
      </w:r>
      <w:r>
        <w:rPr>
          <w:rFonts w:ascii="Bookman Old Style" w:hAnsi="Bookman Old Style"/>
          <w:i w:val="0"/>
          <w:sz w:val="20"/>
        </w:rPr>
        <w:t xml:space="preserve"> realizados a los pacientes,</w:t>
      </w:r>
      <w:r w:rsidRPr="00B85DC7">
        <w:rPr>
          <w:rFonts w:ascii="Bookman Old Style" w:hAnsi="Bookman Old Style"/>
          <w:i w:val="0"/>
          <w:sz w:val="20"/>
        </w:rPr>
        <w:t xml:space="preserve"> para canalizar la atención </w:t>
      </w:r>
      <w:r>
        <w:rPr>
          <w:rFonts w:ascii="Bookman Old Style" w:hAnsi="Bookman Old Style"/>
          <w:i w:val="0"/>
          <w:sz w:val="20"/>
        </w:rPr>
        <w:t>de una forma oportuna y acertada.</w:t>
      </w:r>
    </w:p>
    <w:p w:rsidR="00E578A9" w:rsidRDefault="00E578A9" w:rsidP="003A4D7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4D74" w:rsidRDefault="003A4D74" w:rsidP="003A4D7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Supervisar semanalmente las actividades recreativas y educativas que son dirigidas al usuario y que son realizadas por el personal de trabajo social, con el fin de dar cumplimiento de acuerdo a lo planificado.</w:t>
      </w:r>
    </w:p>
    <w:p w:rsidR="003A4D74" w:rsidRDefault="003A4D74" w:rsidP="003A4D7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4D74" w:rsidRDefault="003A4D74" w:rsidP="003A4D7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Atender problemas que presentan pacientes que son referidos por la </w:t>
      </w:r>
      <w:r>
        <w:rPr>
          <w:rFonts w:ascii="Bookman Old Style" w:hAnsi="Bookman Old Style" w:cs="Arial"/>
          <w:i w:val="0"/>
          <w:iCs/>
          <w:sz w:val="20"/>
          <w:lang w:val="es-ES"/>
        </w:rPr>
        <w:t>D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irección del hospital y otras </w:t>
      </w: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dependencias 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del mismo, efectuando las investigaciones </w:t>
      </w:r>
      <w:r>
        <w:rPr>
          <w:rFonts w:ascii="Bookman Old Style" w:hAnsi="Bookman Old Style" w:cs="Arial"/>
          <w:i w:val="0"/>
          <w:iCs/>
          <w:sz w:val="20"/>
          <w:lang w:val="es-ES"/>
        </w:rPr>
        <w:t>y tramites correspondientes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 para solucionarlas.</w:t>
      </w:r>
    </w:p>
    <w:p w:rsidR="003A4D74" w:rsidRDefault="003A4D74" w:rsidP="003A4D7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4D74" w:rsidRPr="00DE54EC" w:rsidRDefault="003A4D74" w:rsidP="003A4D7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Atender personal o telefónicamente, a asegurados</w:t>
      </w:r>
      <w:r w:rsidR="00E578A9">
        <w:rPr>
          <w:rFonts w:ascii="Bookman Old Style" w:hAnsi="Bookman Old Style" w:cs="Arial"/>
          <w:i w:val="0"/>
          <w:iCs/>
          <w:sz w:val="20"/>
          <w:lang w:val="es-ES"/>
        </w:rPr>
        <w:t>,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 beneficiarios y patron</w:t>
      </w:r>
      <w:r>
        <w:rPr>
          <w:rFonts w:ascii="Bookman Old Style" w:hAnsi="Bookman Old Style" w:cs="Arial"/>
          <w:i w:val="0"/>
          <w:iCs/>
          <w:sz w:val="20"/>
          <w:lang w:val="es-ES"/>
        </w:rPr>
        <w:t>o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s </w:t>
      </w:r>
      <w:r w:rsidR="00E578A9">
        <w:rPr>
          <w:rFonts w:ascii="Bookman Old Style" w:hAnsi="Bookman Old Style" w:cs="Arial"/>
          <w:i w:val="0"/>
          <w:iCs/>
          <w:sz w:val="20"/>
          <w:lang w:val="es-ES"/>
        </w:rPr>
        <w:t xml:space="preserve">o familiares de pacientes que 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solicitan </w:t>
      </w:r>
      <w:r w:rsidR="00E578A9">
        <w:rPr>
          <w:rFonts w:ascii="Bookman Old Style" w:hAnsi="Bookman Old Style" w:cs="Arial"/>
          <w:i w:val="0"/>
          <w:iCs/>
          <w:sz w:val="20"/>
          <w:lang w:val="es-ES"/>
        </w:rPr>
        <w:t xml:space="preserve">orientación u 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atención referente a una de las prestaciones que el </w:t>
      </w:r>
      <w:r>
        <w:rPr>
          <w:rFonts w:ascii="Bookman Old Style" w:hAnsi="Bookman Old Style" w:cs="Arial"/>
          <w:i w:val="0"/>
          <w:iCs/>
          <w:sz w:val="20"/>
          <w:lang w:val="es-ES"/>
        </w:rPr>
        <w:t>Instituto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 propicia.</w:t>
      </w:r>
    </w:p>
    <w:p w:rsidR="003A4D74" w:rsidRPr="00DE54EC" w:rsidRDefault="003A4D74" w:rsidP="003A4D7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3A4D74" w:rsidRPr="00DE54EC" w:rsidRDefault="003A4D74" w:rsidP="003A4D7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Solicitar telefónicamente o por escrito a los hospitales Nacionales del Ministerio de Salud los resúmenes clínicos de pacientes, que han sido atendid</w:t>
      </w:r>
      <w:r>
        <w:rPr>
          <w:rFonts w:ascii="Bookman Old Style" w:hAnsi="Bookman Old Style" w:cs="Arial"/>
          <w:i w:val="0"/>
          <w:iCs/>
          <w:sz w:val="20"/>
          <w:lang w:val="es-ES"/>
        </w:rPr>
        <w:t>o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s en estos, y que son requeridos por médicos del instituto, para realizar tratamiento médico de los mismos.</w:t>
      </w:r>
    </w:p>
    <w:p w:rsidR="003A4D74" w:rsidRDefault="003A4D74" w:rsidP="003A4D74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DE54EC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Elaborar informes estadísticos mensuales y resumen de productividad mensual, a fin de que sirvan de insumos al jefe inmediato.</w:t>
      </w:r>
    </w:p>
    <w:p w:rsidR="00673C26" w:rsidRPr="00DE54EC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DE54EC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 xml:space="preserve">Elaborar informe periódico que requiera la </w:t>
      </w:r>
      <w:r w:rsidR="00D258DB">
        <w:rPr>
          <w:rFonts w:ascii="Bookman Old Style" w:hAnsi="Bookman Old Style" w:cs="Arial"/>
          <w:i w:val="0"/>
          <w:iCs/>
          <w:sz w:val="20"/>
          <w:lang w:val="es-ES"/>
        </w:rPr>
        <w:t>D</w:t>
      </w: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irección del centro de atención, a fin de que sirvan de insumo para la toma de decisiones.</w:t>
      </w:r>
    </w:p>
    <w:p w:rsidR="00673C26" w:rsidRPr="003A4D7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258DB" w:rsidRDefault="00D258DB" w:rsidP="00D258DB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D258DB" w:rsidRDefault="00D258DB" w:rsidP="00D258DB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DE54EC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Asistir a reuniones convocadas por la dirección del centro de atención y otras autoridades del mismo, a fin de dar informes sobre el trabajo realizado.</w:t>
      </w:r>
    </w:p>
    <w:p w:rsidR="00673C26" w:rsidRPr="00DE54EC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DE54EC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E54EC">
        <w:rPr>
          <w:rFonts w:ascii="Bookman Old Style" w:hAnsi="Bookman Old Style" w:cs="Arial"/>
          <w:i w:val="0"/>
          <w:iCs/>
          <w:sz w:val="20"/>
          <w:lang w:val="es-ES"/>
        </w:rPr>
        <w:t>Autorizar salidas del personal para la realización de visitas domiciliarias u otros trá</w:t>
      </w:r>
      <w:r w:rsidR="009C1694">
        <w:rPr>
          <w:rFonts w:ascii="Bookman Old Style" w:hAnsi="Bookman Old Style" w:cs="Arial"/>
          <w:i w:val="0"/>
          <w:iCs/>
          <w:sz w:val="20"/>
          <w:lang w:val="es-ES"/>
        </w:rPr>
        <w:t>mites cuando el caso lo amerite, a fin de apoyar la investigación y seguimiento a los casos.</w:t>
      </w:r>
    </w:p>
    <w:p w:rsidR="00673C26" w:rsidRPr="00DE54EC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tareas, con el objetivo de establecer vías de comunicación con los recursos bajo su cargo y mantener informado a su jefe inmediato. 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 para la adecuada administración del trabajo de</w:t>
      </w:r>
      <w:r w:rsidR="00A83233" w:rsidRPr="009C1694">
        <w:rPr>
          <w:rFonts w:ascii="Bookman Old Style" w:hAnsi="Bookman Old Style" w:cs="Arial"/>
          <w:i w:val="0"/>
          <w:iCs/>
          <w:sz w:val="20"/>
          <w:lang w:val="es-ES"/>
        </w:rPr>
        <w:t>l área.</w:t>
      </w: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     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Gestionar las capacitaciones y evaluar el desempeño del personal a su cargo, a fin de incentivar la eficiencia y la mejora continua en los empleados.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673C26" w:rsidRPr="009C1694" w:rsidRDefault="00673C26" w:rsidP="00DE54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673C26" w:rsidRPr="009C1694" w:rsidRDefault="00673C26" w:rsidP="00DE54E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9C1694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673C26" w:rsidRDefault="00673C2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73C26" w:rsidRDefault="00673C2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673C26" w:rsidRDefault="00673C26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673C26" w:rsidRDefault="00673C2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73C26" w:rsidRDefault="00673C26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673C26" w:rsidRDefault="00673C26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Trabajador Social</w:t>
      </w:r>
      <w:r w:rsidR="004B173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3C26" w:rsidRDefault="00673C26" w:rsidP="00C64BEC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4B173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73C26" w:rsidRDefault="00673C26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258DB" w:rsidRDefault="00D258DB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73C26" w:rsidRDefault="00673C26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673C26" w:rsidRPr="009E0D81" w:rsidRDefault="00673C26" w:rsidP="009E0D81">
      <w:pPr>
        <w:suppressAutoHyphens/>
        <w:ind w:left="360"/>
        <w:rPr>
          <w:sz w:val="20"/>
        </w:rPr>
      </w:pPr>
    </w:p>
    <w:p w:rsidR="00673C26" w:rsidRDefault="00673C26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673C26" w:rsidRDefault="009C1694" w:rsidP="007C2F15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y supervisión efectiva </w:t>
      </w:r>
      <w:r w:rsidR="000D31C4">
        <w:rPr>
          <w:rFonts w:ascii="Bookman Old Style" w:hAnsi="Bookman Old Style" w:cs="Arial"/>
          <w:bCs/>
          <w:i w:val="0"/>
          <w:iCs/>
          <w:sz w:val="20"/>
          <w:lang w:val="es-ES"/>
        </w:rPr>
        <w:t>en la asesoría, educación</w:t>
      </w:r>
      <w:r w:rsidR="00A53B16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, investigación y </w:t>
      </w:r>
      <w:r w:rsidR="000D31C4">
        <w:rPr>
          <w:rFonts w:ascii="Bookman Old Style" w:hAnsi="Bookman Old Style" w:cs="Arial"/>
          <w:bCs/>
          <w:i w:val="0"/>
          <w:iCs/>
          <w:sz w:val="20"/>
          <w:lang w:val="es-ES"/>
        </w:rPr>
        <w:t>tramitación</w:t>
      </w:r>
      <w:r w:rsidR="00A53B16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o resolución</w:t>
      </w:r>
      <w:r w:rsidR="000D31C4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</w:t>
      </w:r>
      <w:r w:rsidR="00A53B16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sobre el acceso </w:t>
      </w:r>
      <w:r w:rsidR="000D31C4">
        <w:rPr>
          <w:rFonts w:ascii="Bookman Old Style" w:hAnsi="Bookman Old Style" w:cs="Arial"/>
          <w:bCs/>
          <w:i w:val="0"/>
          <w:iCs/>
          <w:sz w:val="20"/>
          <w:lang w:val="es-ES"/>
        </w:rPr>
        <w:t>de prestaciones de salud a los usuarios.</w:t>
      </w:r>
    </w:p>
    <w:p w:rsidR="00D258DB" w:rsidRPr="007C2F15" w:rsidRDefault="00D258DB" w:rsidP="007C2F15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Emisión oportuna de informes sobre casos atendidos.</w:t>
      </w:r>
    </w:p>
    <w:p w:rsidR="00673C26" w:rsidRPr="007C2F15" w:rsidRDefault="00673C26" w:rsidP="007C2F15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7C2F15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D258DB" w:rsidRDefault="00D258DB" w:rsidP="00D258DB">
      <w:pPr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58DB" w:rsidRDefault="00D258DB" w:rsidP="00D258DB">
      <w:pPr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D258DB" w:rsidRDefault="00D258DB" w:rsidP="00D258DB">
      <w:pPr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0D31C4">
      <w:pPr>
        <w:numPr>
          <w:ilvl w:val="0"/>
          <w:numId w:val="2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673C26" w:rsidRDefault="00673C26" w:rsidP="000D31C4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4B1737">
        <w:rPr>
          <w:rFonts w:ascii="Bookman Old Style" w:hAnsi="Bookman Old Style" w:cs="Arial"/>
          <w:i w:val="0"/>
          <w:iCs/>
          <w:sz w:val="20"/>
        </w:rPr>
        <w:t>.</w:t>
      </w:r>
      <w:r w:rsidRPr="00DB436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73C26" w:rsidRDefault="00673C26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73C26" w:rsidRPr="00474A82" w:rsidRDefault="00673C26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673C26" w:rsidRPr="00826AF6" w:rsidRDefault="00673C26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673C26" w:rsidRPr="004B1737" w:rsidRDefault="004B1737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ISSS.</w:t>
      </w:r>
    </w:p>
    <w:p w:rsidR="004B1737" w:rsidRPr="004B1737" w:rsidRDefault="004B1737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B1737"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puesto.</w:t>
      </w:r>
    </w:p>
    <w:p w:rsidR="00673C26" w:rsidRDefault="00673C26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Pr="00966C53" w:rsidRDefault="00673C26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73C26" w:rsidRDefault="00673C26" w:rsidP="007C2F15">
      <w:pPr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Pr="00F57C7F" w:rsidRDefault="00673C26" w:rsidP="00D8421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73C26" w:rsidRPr="00F57C7F" w:rsidRDefault="00673C26" w:rsidP="00D8421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73C26" w:rsidRPr="00F57C7F" w:rsidRDefault="00673C26" w:rsidP="00D8421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673C26" w:rsidRDefault="00673C26" w:rsidP="00D8421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73C26" w:rsidRPr="00F57C7F" w:rsidRDefault="00673C26" w:rsidP="00D84214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73C26" w:rsidRDefault="00673C26" w:rsidP="000E31F4">
      <w:pPr>
        <w:suppressAutoHyphens/>
        <w:rPr>
          <w:sz w:val="18"/>
          <w:szCs w:val="18"/>
        </w:rPr>
      </w:pPr>
    </w:p>
    <w:p w:rsidR="00673C26" w:rsidRPr="00A55019" w:rsidRDefault="00673C26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673C26" w:rsidRDefault="00673C26" w:rsidP="007C2F15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D84214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673C26" w:rsidRDefault="00673C26" w:rsidP="00E43ED1">
      <w:pPr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D84214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Pr="007C2F15">
        <w:rPr>
          <w:rFonts w:ascii="Bookman Old Style" w:hAnsi="Bookman Old Style" w:cs="Arial"/>
          <w:i w:val="0"/>
          <w:iCs/>
          <w:sz w:val="20"/>
          <w:lang w:val="es-MX"/>
        </w:rPr>
        <w:t>Trabajo Social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673C26" w:rsidRDefault="00673C26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D84214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673C26" w:rsidRDefault="00673C26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866D8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F21E9B">
        <w:rPr>
          <w:rFonts w:ascii="Bookman Old Style" w:hAnsi="Bookman Old Style"/>
          <w:i w:val="0"/>
          <w:sz w:val="20"/>
          <w:lang w:val="es-ES"/>
        </w:rPr>
        <w:t>.</w:t>
      </w:r>
    </w:p>
    <w:p w:rsidR="00673C26" w:rsidRDefault="00673C26" w:rsidP="00D8421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Pr="00BA2D5C" w:rsidRDefault="00673C26" w:rsidP="00866D8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/>
          <w:i w:val="0"/>
          <w:sz w:val="20"/>
          <w:lang w:val="es-ES"/>
        </w:rPr>
        <w:t>Ninguno</w:t>
      </w:r>
      <w:r w:rsidRPr="00BA2D5C">
        <w:rPr>
          <w:rFonts w:ascii="Bookman Old Style" w:hAnsi="Bookman Old Style"/>
          <w:i w:val="0"/>
          <w:sz w:val="20"/>
          <w:lang w:val="es-ES"/>
        </w:rPr>
        <w:t>.</w:t>
      </w:r>
    </w:p>
    <w:p w:rsidR="00673C26" w:rsidRPr="00F479FD" w:rsidRDefault="00673C26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3C26" w:rsidRPr="004B1737" w:rsidRDefault="00673C26" w:rsidP="004B1737">
      <w:pPr>
        <w:numPr>
          <w:ilvl w:val="0"/>
          <w:numId w:val="7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B1737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4B1737" w:rsidRPr="004B1737">
        <w:rPr>
          <w:rFonts w:ascii="Bookman Old Style" w:hAnsi="Bookman Old Style" w:cs="Arial"/>
          <w:i w:val="0"/>
          <w:iCs/>
          <w:sz w:val="20"/>
        </w:rPr>
        <w:t>.</w:t>
      </w:r>
      <w:r w:rsidRPr="004B173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B1737" w:rsidRPr="004B1737" w:rsidRDefault="004B1737" w:rsidP="004B1737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73C26" w:rsidRPr="00406F68" w:rsidRDefault="00673C26" w:rsidP="00D84214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88176E">
        <w:rPr>
          <w:rFonts w:ascii="Bookman Old Style" w:hAnsi="Bookman Old Style" w:cs="Arial"/>
          <w:i w:val="0"/>
          <w:iCs/>
          <w:sz w:val="20"/>
          <w:lang w:val="es-MX"/>
        </w:rPr>
        <w:t xml:space="preserve">en </w:t>
      </w:r>
      <w:r w:rsidRPr="007929AE">
        <w:rPr>
          <w:rFonts w:ascii="Bookman Old Style" w:hAnsi="Bookman Old Style" w:cs="Arial"/>
          <w:i w:val="0"/>
          <w:iCs/>
          <w:sz w:val="20"/>
          <w:lang w:val="es-MX"/>
        </w:rPr>
        <w:t xml:space="preserve">el </w:t>
      </w:r>
      <w:r>
        <w:rPr>
          <w:rFonts w:ascii="Bookman Old Style" w:hAnsi="Bookman Old Style" w:cs="Arial"/>
          <w:i w:val="0"/>
          <w:iCs/>
          <w:sz w:val="20"/>
          <w:lang w:val="es-MX"/>
        </w:rPr>
        <w:t>ejercicio</w:t>
      </w:r>
      <w:r w:rsidRPr="007929AE">
        <w:rPr>
          <w:rFonts w:ascii="Bookman Old Style" w:hAnsi="Bookman Old Style" w:cs="Arial"/>
          <w:i w:val="0"/>
          <w:iCs/>
          <w:sz w:val="20"/>
          <w:lang w:val="es-MX"/>
        </w:rPr>
        <w:t xml:space="preserve"> de su profesión.</w:t>
      </w:r>
    </w:p>
    <w:p w:rsidR="00673C26" w:rsidRDefault="00673C26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673C26" w:rsidRDefault="00673C26" w:rsidP="00D84214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4B1737">
        <w:rPr>
          <w:rFonts w:ascii="Bookman Old Style" w:hAnsi="Bookman Old Style"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 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4B173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4B173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4B1737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9C20C4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4B1737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673C26" w:rsidRPr="00FC32FF" w:rsidRDefault="00673C26" w:rsidP="00D84214">
      <w:pPr>
        <w:numPr>
          <w:ilvl w:val="1"/>
          <w:numId w:val="1"/>
        </w:numPr>
        <w:tabs>
          <w:tab w:val="clear" w:pos="1440"/>
          <w:tab w:val="num" w:pos="993"/>
        </w:tabs>
        <w:spacing w:line="276" w:lineRule="auto"/>
        <w:ind w:left="1276" w:hanging="567"/>
        <w:rPr>
          <w:rFonts w:ascii="Bookman Old Style" w:hAnsi="Bookman Old Style"/>
          <w:i w:val="0"/>
          <w:iCs/>
          <w:sz w:val="20"/>
        </w:rPr>
      </w:pPr>
      <w:r>
        <w:rPr>
          <w:rFonts w:ascii="Bookman Old Style" w:hAnsi="Bookman Old Style"/>
          <w:i w:val="0"/>
          <w:iCs/>
          <w:sz w:val="20"/>
        </w:rPr>
        <w:t>Delegación</w:t>
      </w:r>
      <w:r w:rsidR="004B1737">
        <w:rPr>
          <w:rFonts w:ascii="Bookman Old Style" w:hAnsi="Bookman Old Style"/>
          <w:i w:val="0"/>
          <w:iCs/>
          <w:sz w:val="20"/>
        </w:rPr>
        <w:t>.</w:t>
      </w:r>
    </w:p>
    <w:p w:rsidR="00673C26" w:rsidRDefault="00673C2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73C26" w:rsidRPr="009C5839" w:rsidRDefault="00673C26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B1737" w:rsidRPr="000D31C4" w:rsidRDefault="004B1737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12"/>
        </w:rPr>
      </w:pPr>
    </w:p>
    <w:p w:rsidR="00673C26" w:rsidRPr="00F84943" w:rsidRDefault="00673C26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73C26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1C4" w:rsidRDefault="000D31C4">
      <w:pPr>
        <w:spacing w:line="20" w:lineRule="exact"/>
      </w:pPr>
    </w:p>
  </w:endnote>
  <w:endnote w:type="continuationSeparator" w:id="0">
    <w:p w:rsidR="000D31C4" w:rsidRDefault="000D31C4"/>
  </w:endnote>
  <w:endnote w:type="continuationNotice" w:id="1">
    <w:p w:rsidR="000D31C4" w:rsidRDefault="000D3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C4" w:rsidRDefault="000D31C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31C4" w:rsidRDefault="000D31C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C4" w:rsidRDefault="000D31C4" w:rsidP="00174928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8506B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0D31C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0D31C4" w:rsidRPr="00174928" w:rsidRDefault="000D31C4" w:rsidP="0085257F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5257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0D31C4" w:rsidRPr="00B425FF" w:rsidRDefault="000D31C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D31C4">
      <w:tc>
        <w:tcPr>
          <w:tcW w:w="5950" w:type="dxa"/>
        </w:tcPr>
        <w:p w:rsidR="000D31C4" w:rsidRDefault="000D31C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D31C4" w:rsidRDefault="000D31C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D31C4" w:rsidRDefault="000D31C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D31C4" w:rsidRDefault="000D31C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D31C4" w:rsidRDefault="000D31C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D31C4" w:rsidRDefault="000D31C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D31C4" w:rsidRDefault="000D31C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1C4" w:rsidRDefault="000D31C4">
      <w:r>
        <w:separator/>
      </w:r>
    </w:p>
  </w:footnote>
  <w:footnote w:type="continuationSeparator" w:id="0">
    <w:p w:rsidR="000D31C4" w:rsidRDefault="000D3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C4" w:rsidRDefault="000D31C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D31C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D31C4" w:rsidRDefault="000D31C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D31C4" w:rsidRPr="00B47612" w:rsidRDefault="0078506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0D31C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D31C4" w:rsidRPr="00B47612" w:rsidRDefault="000D31C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0D31C4" w:rsidRPr="00B47612" w:rsidRDefault="000D31C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0D31C4" w:rsidRDefault="000D31C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D31C4" w:rsidRPr="00B47612" w:rsidRDefault="000D31C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D31C4" w:rsidRPr="00B47612" w:rsidRDefault="000D31C4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0D31C4" w:rsidRDefault="000D31C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C4" w:rsidRDefault="0078506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0D31C4">
      <w:rPr>
        <w:rFonts w:ascii="Arial" w:hAnsi="Arial" w:cs="Arial"/>
        <w:i w:val="0"/>
        <w:iCs/>
        <w:sz w:val="16"/>
      </w:rPr>
      <w:tab/>
    </w:r>
    <w:r w:rsidR="000D31C4">
      <w:rPr>
        <w:rFonts w:ascii="Arial" w:hAnsi="Arial" w:cs="Arial"/>
        <w:i w:val="0"/>
        <w:iCs/>
        <w:sz w:val="16"/>
      </w:rPr>
      <w:tab/>
    </w:r>
  </w:p>
  <w:p w:rsidR="000D31C4" w:rsidRDefault="0078506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0D31C4" w:rsidRDefault="000D31C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0D31C4">
      <w:rPr>
        <w:rFonts w:ascii="Arial" w:hAnsi="Arial" w:cs="Arial"/>
        <w:i w:val="0"/>
        <w:iCs/>
        <w:sz w:val="16"/>
      </w:rPr>
      <w:tab/>
    </w:r>
    <w:r w:rsidR="000D31C4">
      <w:rPr>
        <w:rFonts w:ascii="Arial" w:hAnsi="Arial" w:cs="Arial"/>
        <w:i w:val="0"/>
        <w:iCs/>
        <w:sz w:val="16"/>
      </w:rPr>
      <w:tab/>
      <w:t>Descripción del Puesto de Trabajo</w:t>
    </w:r>
  </w:p>
  <w:p w:rsidR="000D31C4" w:rsidRDefault="000D31C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D31C4" w:rsidRDefault="000D31C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D31C4" w:rsidRDefault="0078506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0D31C4" w:rsidRDefault="000D31C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4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5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5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8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15"/>
  </w:num>
  <w:num w:numId="5">
    <w:abstractNumId w:val="5"/>
  </w:num>
  <w:num w:numId="6">
    <w:abstractNumId w:val="19"/>
  </w:num>
  <w:num w:numId="7">
    <w:abstractNumId w:val="12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  <w:num w:numId="12">
    <w:abstractNumId w:val="2"/>
  </w:num>
  <w:num w:numId="13">
    <w:abstractNumId w:val="14"/>
  </w:num>
  <w:num w:numId="14">
    <w:abstractNumId w:val="18"/>
  </w:num>
  <w:num w:numId="15">
    <w:abstractNumId w:val="4"/>
  </w:num>
  <w:num w:numId="16">
    <w:abstractNumId w:val="13"/>
  </w:num>
  <w:num w:numId="17">
    <w:abstractNumId w:val="13"/>
  </w:num>
  <w:num w:numId="18">
    <w:abstractNumId w:val="9"/>
  </w:num>
  <w:num w:numId="19">
    <w:abstractNumId w:val="3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30B98"/>
    <w:rsid w:val="00036757"/>
    <w:rsid w:val="0004085F"/>
    <w:rsid w:val="000462BA"/>
    <w:rsid w:val="000503CF"/>
    <w:rsid w:val="000513DB"/>
    <w:rsid w:val="00051B76"/>
    <w:rsid w:val="00051C34"/>
    <w:rsid w:val="00054588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2D44"/>
    <w:rsid w:val="00083B07"/>
    <w:rsid w:val="00097363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D31C4"/>
    <w:rsid w:val="000D3CFD"/>
    <w:rsid w:val="000E31F4"/>
    <w:rsid w:val="000E5344"/>
    <w:rsid w:val="000F7761"/>
    <w:rsid w:val="0010160E"/>
    <w:rsid w:val="0010410A"/>
    <w:rsid w:val="001053A6"/>
    <w:rsid w:val="0011259D"/>
    <w:rsid w:val="00115415"/>
    <w:rsid w:val="0013237C"/>
    <w:rsid w:val="00132D2A"/>
    <w:rsid w:val="00137DCC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57BAE"/>
    <w:rsid w:val="001621E3"/>
    <w:rsid w:val="00164CA8"/>
    <w:rsid w:val="001662B4"/>
    <w:rsid w:val="00174928"/>
    <w:rsid w:val="0017570E"/>
    <w:rsid w:val="001825A9"/>
    <w:rsid w:val="0018409F"/>
    <w:rsid w:val="001875BE"/>
    <w:rsid w:val="001911FB"/>
    <w:rsid w:val="00194D25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3D46"/>
    <w:rsid w:val="001F5CF3"/>
    <w:rsid w:val="001F7DF4"/>
    <w:rsid w:val="0021166D"/>
    <w:rsid w:val="002344F1"/>
    <w:rsid w:val="0025032E"/>
    <w:rsid w:val="00250DD3"/>
    <w:rsid w:val="00257586"/>
    <w:rsid w:val="00257831"/>
    <w:rsid w:val="00273C63"/>
    <w:rsid w:val="00284C16"/>
    <w:rsid w:val="00287FF0"/>
    <w:rsid w:val="00294D50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73478"/>
    <w:rsid w:val="00380A8F"/>
    <w:rsid w:val="00380F69"/>
    <w:rsid w:val="00386960"/>
    <w:rsid w:val="0039071A"/>
    <w:rsid w:val="00391D37"/>
    <w:rsid w:val="003A4D74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3252"/>
    <w:rsid w:val="003E55D2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56606"/>
    <w:rsid w:val="00463CBE"/>
    <w:rsid w:val="00463ED9"/>
    <w:rsid w:val="0046413E"/>
    <w:rsid w:val="004656C4"/>
    <w:rsid w:val="00473994"/>
    <w:rsid w:val="00474A82"/>
    <w:rsid w:val="004864C9"/>
    <w:rsid w:val="004878EC"/>
    <w:rsid w:val="004901F4"/>
    <w:rsid w:val="00491492"/>
    <w:rsid w:val="00492D12"/>
    <w:rsid w:val="0049592A"/>
    <w:rsid w:val="004A02FA"/>
    <w:rsid w:val="004A4A56"/>
    <w:rsid w:val="004B1737"/>
    <w:rsid w:val="004B7AD2"/>
    <w:rsid w:val="004C2ADD"/>
    <w:rsid w:val="004C3662"/>
    <w:rsid w:val="004C3A32"/>
    <w:rsid w:val="004C527C"/>
    <w:rsid w:val="004D2938"/>
    <w:rsid w:val="004D30EC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1D56"/>
    <w:rsid w:val="00523490"/>
    <w:rsid w:val="005238A1"/>
    <w:rsid w:val="00527B79"/>
    <w:rsid w:val="00540076"/>
    <w:rsid w:val="0055723F"/>
    <w:rsid w:val="00557807"/>
    <w:rsid w:val="0055794A"/>
    <w:rsid w:val="00580D6D"/>
    <w:rsid w:val="005820E4"/>
    <w:rsid w:val="00583D3A"/>
    <w:rsid w:val="00590A2E"/>
    <w:rsid w:val="005958C2"/>
    <w:rsid w:val="005968F3"/>
    <w:rsid w:val="005A0670"/>
    <w:rsid w:val="005A2A2F"/>
    <w:rsid w:val="005A6988"/>
    <w:rsid w:val="005B19CA"/>
    <w:rsid w:val="005B1AE9"/>
    <w:rsid w:val="005B7300"/>
    <w:rsid w:val="005B7AC3"/>
    <w:rsid w:val="005C14AD"/>
    <w:rsid w:val="005C3484"/>
    <w:rsid w:val="005D289A"/>
    <w:rsid w:val="005F51C6"/>
    <w:rsid w:val="00604080"/>
    <w:rsid w:val="00607F83"/>
    <w:rsid w:val="00613E66"/>
    <w:rsid w:val="00620F81"/>
    <w:rsid w:val="00622B48"/>
    <w:rsid w:val="00624231"/>
    <w:rsid w:val="00631BC8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5184"/>
    <w:rsid w:val="006679A8"/>
    <w:rsid w:val="00673C26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6DAB"/>
    <w:rsid w:val="006E0ADE"/>
    <w:rsid w:val="006F258D"/>
    <w:rsid w:val="006F4C9A"/>
    <w:rsid w:val="007067BE"/>
    <w:rsid w:val="00706B2C"/>
    <w:rsid w:val="00713D71"/>
    <w:rsid w:val="00714771"/>
    <w:rsid w:val="00714F51"/>
    <w:rsid w:val="007209CD"/>
    <w:rsid w:val="0073152C"/>
    <w:rsid w:val="007323A5"/>
    <w:rsid w:val="0073294F"/>
    <w:rsid w:val="0073540A"/>
    <w:rsid w:val="00745879"/>
    <w:rsid w:val="00746887"/>
    <w:rsid w:val="00746A3F"/>
    <w:rsid w:val="007503C3"/>
    <w:rsid w:val="00755DCC"/>
    <w:rsid w:val="007816ED"/>
    <w:rsid w:val="0078506B"/>
    <w:rsid w:val="007929AE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2F15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5257F"/>
    <w:rsid w:val="008626DE"/>
    <w:rsid w:val="00866D88"/>
    <w:rsid w:val="00870A83"/>
    <w:rsid w:val="008744C7"/>
    <w:rsid w:val="008754DE"/>
    <w:rsid w:val="0088176E"/>
    <w:rsid w:val="00883443"/>
    <w:rsid w:val="00884883"/>
    <w:rsid w:val="00886DE3"/>
    <w:rsid w:val="00890071"/>
    <w:rsid w:val="008914F9"/>
    <w:rsid w:val="00894605"/>
    <w:rsid w:val="00895EB4"/>
    <w:rsid w:val="00896E7A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45915"/>
    <w:rsid w:val="009573AF"/>
    <w:rsid w:val="00963DC7"/>
    <w:rsid w:val="009655C2"/>
    <w:rsid w:val="00966C53"/>
    <w:rsid w:val="0097353A"/>
    <w:rsid w:val="00986717"/>
    <w:rsid w:val="00987106"/>
    <w:rsid w:val="00990A34"/>
    <w:rsid w:val="00993937"/>
    <w:rsid w:val="009A39E8"/>
    <w:rsid w:val="009A56A6"/>
    <w:rsid w:val="009A59A2"/>
    <w:rsid w:val="009A6C00"/>
    <w:rsid w:val="009B1369"/>
    <w:rsid w:val="009C1694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05852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3B16"/>
    <w:rsid w:val="00A55019"/>
    <w:rsid w:val="00A5685F"/>
    <w:rsid w:val="00A67717"/>
    <w:rsid w:val="00A67790"/>
    <w:rsid w:val="00A7099A"/>
    <w:rsid w:val="00A82ED6"/>
    <w:rsid w:val="00A83233"/>
    <w:rsid w:val="00A83AF2"/>
    <w:rsid w:val="00A941A7"/>
    <w:rsid w:val="00AA0D0E"/>
    <w:rsid w:val="00AA64ED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14D84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D03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61A38"/>
    <w:rsid w:val="00C64BEC"/>
    <w:rsid w:val="00C65FB2"/>
    <w:rsid w:val="00C70556"/>
    <w:rsid w:val="00C77C39"/>
    <w:rsid w:val="00C827BE"/>
    <w:rsid w:val="00C829F7"/>
    <w:rsid w:val="00C85914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F04AC"/>
    <w:rsid w:val="00CF5389"/>
    <w:rsid w:val="00CF6582"/>
    <w:rsid w:val="00D04F51"/>
    <w:rsid w:val="00D05725"/>
    <w:rsid w:val="00D07140"/>
    <w:rsid w:val="00D076E0"/>
    <w:rsid w:val="00D143F0"/>
    <w:rsid w:val="00D175D1"/>
    <w:rsid w:val="00D258DB"/>
    <w:rsid w:val="00D27924"/>
    <w:rsid w:val="00D31E93"/>
    <w:rsid w:val="00D43CB6"/>
    <w:rsid w:val="00D4588A"/>
    <w:rsid w:val="00D6681B"/>
    <w:rsid w:val="00D703C2"/>
    <w:rsid w:val="00D71F8D"/>
    <w:rsid w:val="00D721BC"/>
    <w:rsid w:val="00D740F9"/>
    <w:rsid w:val="00D76AC0"/>
    <w:rsid w:val="00D84214"/>
    <w:rsid w:val="00D84381"/>
    <w:rsid w:val="00D861D6"/>
    <w:rsid w:val="00D94308"/>
    <w:rsid w:val="00DA117E"/>
    <w:rsid w:val="00DA1EAF"/>
    <w:rsid w:val="00DA600C"/>
    <w:rsid w:val="00DA6514"/>
    <w:rsid w:val="00DB4360"/>
    <w:rsid w:val="00DB6FD8"/>
    <w:rsid w:val="00DB782D"/>
    <w:rsid w:val="00DC2E06"/>
    <w:rsid w:val="00DC3D8A"/>
    <w:rsid w:val="00DC72B8"/>
    <w:rsid w:val="00DD0440"/>
    <w:rsid w:val="00DD0F13"/>
    <w:rsid w:val="00DD4690"/>
    <w:rsid w:val="00DD469A"/>
    <w:rsid w:val="00DD5282"/>
    <w:rsid w:val="00DE33E6"/>
    <w:rsid w:val="00DE54EC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34F61"/>
    <w:rsid w:val="00E43ED1"/>
    <w:rsid w:val="00E51039"/>
    <w:rsid w:val="00E578A9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A2B0A"/>
    <w:rsid w:val="00EA39AE"/>
    <w:rsid w:val="00EA51E8"/>
    <w:rsid w:val="00EB1352"/>
    <w:rsid w:val="00EB5ADF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11722"/>
    <w:rsid w:val="00F21E9B"/>
    <w:rsid w:val="00F233E9"/>
    <w:rsid w:val="00F31CDC"/>
    <w:rsid w:val="00F32026"/>
    <w:rsid w:val="00F361B8"/>
    <w:rsid w:val="00F479FD"/>
    <w:rsid w:val="00F54BE5"/>
    <w:rsid w:val="00F57C7F"/>
    <w:rsid w:val="00F65CA2"/>
    <w:rsid w:val="00F66DD1"/>
    <w:rsid w:val="00F66FB2"/>
    <w:rsid w:val="00F81824"/>
    <w:rsid w:val="00F8379C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8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842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19</cp:revision>
  <cp:lastPrinted>2013-11-08T19:19:00Z</cp:lastPrinted>
  <dcterms:created xsi:type="dcterms:W3CDTF">2013-05-02T16:17:00Z</dcterms:created>
  <dcterms:modified xsi:type="dcterms:W3CDTF">2013-11-08T19:19:00Z</dcterms:modified>
</cp:coreProperties>
</file>